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B7D" w:rsidRDefault="00C15B7D" w:rsidP="00A3429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E0B5E" w:rsidRPr="00A23740" w:rsidRDefault="006E0B5E" w:rsidP="002376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ПИСЬМО (</w:t>
      </w:r>
      <w:r w:rsidRPr="00A23740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WRITING</w:t>
      </w:r>
      <w:r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)</w:t>
      </w:r>
      <w:r w:rsid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(9-11 классы Школьный этап</w:t>
      </w:r>
      <w:r w:rsidR="0023760A"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)</w:t>
      </w:r>
    </w:p>
    <w:p w:rsidR="0023760A" w:rsidRPr="00A23740" w:rsidRDefault="0023760A" w:rsidP="002376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34293" w:rsidRDefault="006E0B5E" w:rsidP="006E0B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выполнение данного вида задания отводится </w:t>
      </w:r>
      <w:r w:rsidR="00A237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40</w:t>
      </w:r>
      <w:r w:rsidRPr="00A237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мину</w:t>
      </w:r>
      <w:r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t>т.</w:t>
      </w:r>
    </w:p>
    <w:p w:rsidR="00A34293" w:rsidRDefault="006E0B5E" w:rsidP="006E0B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Максимальное количество баллов 1</w:t>
      </w:r>
      <w:r w:rsidR="00C15B7D"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баллов (</w:t>
      </w:r>
      <w:r w:rsidR="002C3B68">
        <w:rPr>
          <w:rFonts w:ascii="Times New Roman" w:eastAsia="Times New Roman" w:hAnsi="Times New Roman" w:cs="Times New Roman"/>
          <w:sz w:val="28"/>
          <w:szCs w:val="28"/>
          <w:lang w:eastAsia="ar-SA"/>
        </w:rPr>
        <w:t>9-11</w:t>
      </w:r>
      <w:r w:rsidR="0023760A"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классы). </w:t>
      </w:r>
    </w:p>
    <w:p w:rsidR="00A34293" w:rsidRDefault="006E0B5E" w:rsidP="006E0B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Задание оценивается по Критериям оценивания письма, которые выдаются вместе с заданиями.  </w:t>
      </w:r>
    </w:p>
    <w:p w:rsidR="006E0B5E" w:rsidRPr="00A23740" w:rsidRDefault="006E0B5E" w:rsidP="006E0B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  <w:r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Письмо должно содержать:  </w:t>
      </w:r>
      <w:r w:rsid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180-200</w:t>
      </w:r>
      <w:r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слов.</w:t>
      </w:r>
    </w:p>
    <w:p w:rsidR="00C15B7D" w:rsidRPr="00A23740" w:rsidRDefault="00C15B7D" w:rsidP="006E0B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E0B5E" w:rsidRPr="00A23740" w:rsidRDefault="006E0B5E" w:rsidP="006E0B5E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Шкала критериев оценивания заданий в разделе «Письменная речь»</w:t>
      </w:r>
    </w:p>
    <w:p w:rsidR="00C15B7D" w:rsidRPr="00A23740" w:rsidRDefault="00A23740" w:rsidP="006E0B5E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9-11</w:t>
      </w:r>
      <w:r w:rsidR="00C15B7D"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классы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Статья</w:t>
      </w:r>
      <w:r w:rsidR="00C15B7D"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:rsidR="006E0B5E" w:rsidRPr="00A23740" w:rsidRDefault="006E0B5E" w:rsidP="006E0B5E">
      <w:pPr>
        <w:suppressAutoHyphens/>
        <w:spacing w:after="0" w:line="200" w:lineRule="atLeast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E0B5E" w:rsidRPr="00A23740" w:rsidRDefault="006E0B5E" w:rsidP="006E0B5E">
      <w:pPr>
        <w:suppressAutoHyphens/>
        <w:spacing w:after="0" w:line="200" w:lineRule="atLeast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237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Максимальное количество баллов: </w:t>
      </w:r>
      <w:r w:rsidR="00C15B7D" w:rsidRPr="00A237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10</w:t>
      </w:r>
    </w:p>
    <w:p w:rsidR="00F076D4" w:rsidRPr="00A23740" w:rsidRDefault="00F076D4" w:rsidP="006E0B5E">
      <w:pPr>
        <w:suppressAutoHyphens/>
        <w:spacing w:after="0" w:line="200" w:lineRule="atLeast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E0B5E" w:rsidRPr="00A23740" w:rsidRDefault="006E0B5E" w:rsidP="006E0B5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E0B5E" w:rsidRPr="00A23740" w:rsidRDefault="006E0B5E" w:rsidP="00D34B7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237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Внимание! При оценке 0 по критерию "Содержание" выставляется общая оценка 0.</w:t>
      </w:r>
    </w:p>
    <w:p w:rsidR="006E0B5E" w:rsidRPr="00A23740" w:rsidRDefault="006E0B5E" w:rsidP="006E0B5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E0B5E" w:rsidRPr="00A23740" w:rsidRDefault="006E0B5E" w:rsidP="006E0B5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7116" w:type="dxa"/>
        <w:tblInd w:w="-1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1"/>
        <w:gridCol w:w="15"/>
        <w:gridCol w:w="5162"/>
        <w:gridCol w:w="3106"/>
        <w:gridCol w:w="2485"/>
        <w:gridCol w:w="2289"/>
        <w:gridCol w:w="15"/>
        <w:gridCol w:w="2263"/>
      </w:tblGrid>
      <w:tr w:rsidR="006E0B5E" w:rsidRPr="00A23740" w:rsidTr="00F076D4">
        <w:trPr>
          <w:cantSplit/>
          <w:trHeight w:val="277"/>
        </w:trPr>
        <w:tc>
          <w:tcPr>
            <w:tcW w:w="179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E6E6E6"/>
          </w:tcPr>
          <w:p w:rsidR="006E0B5E" w:rsidRPr="00A23740" w:rsidRDefault="006E0B5E" w:rsidP="00F076D4">
            <w:pPr>
              <w:keepNext/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6E0B5E" w:rsidRPr="00A23740" w:rsidRDefault="006E0B5E" w:rsidP="00F076D4">
            <w:pPr>
              <w:keepNext/>
              <w:numPr>
                <w:ilvl w:val="1"/>
                <w:numId w:val="1"/>
              </w:num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БАЛЛЫ</w:t>
            </w:r>
          </w:p>
          <w:p w:rsidR="006E0B5E" w:rsidRPr="00A23740" w:rsidRDefault="00C15B7D" w:rsidP="00F076D4">
            <w:pPr>
              <w:keepNext/>
              <w:numPr>
                <w:ilvl w:val="1"/>
                <w:numId w:val="1"/>
              </w:num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за содержание </w:t>
            </w:r>
            <w:proofErr w:type="gramStart"/>
            <w:r w:rsidR="006E0B5E"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письменного</w:t>
            </w:r>
            <w:proofErr w:type="gramEnd"/>
          </w:p>
          <w:p w:rsidR="006E0B5E" w:rsidRPr="00A23740" w:rsidRDefault="006E0B5E" w:rsidP="00F076D4">
            <w:pPr>
              <w:keepNext/>
              <w:numPr>
                <w:ilvl w:val="1"/>
                <w:numId w:val="1"/>
              </w:num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высказывания)</w:t>
            </w:r>
          </w:p>
          <w:p w:rsidR="006E0B5E" w:rsidRPr="00A23740" w:rsidRDefault="006E0B5E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162" w:type="dxa"/>
            <w:vMerge w:val="restar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</w:tcPr>
          <w:p w:rsidR="006E0B5E" w:rsidRPr="00A23740" w:rsidRDefault="006E0B5E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6E0B5E" w:rsidRPr="00A23740" w:rsidRDefault="006E0B5E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СОДЕРЖАНИЕ</w:t>
            </w:r>
            <w:r w:rsidR="001F1329"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максимум 5 баллов</w:t>
            </w:r>
          </w:p>
          <w:p w:rsidR="006E0B5E" w:rsidRPr="00A23740" w:rsidRDefault="006E0B5E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6E0B5E" w:rsidRPr="00A23740" w:rsidRDefault="006E0B5E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6E0B5E" w:rsidRPr="00A23740" w:rsidRDefault="006E0B5E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789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6E0B5E" w:rsidRPr="00A23740" w:rsidRDefault="006E0B5E" w:rsidP="00F076D4">
            <w:pPr>
              <w:keepNext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ОФОРМЛЕНИЕ максимум </w:t>
            </w:r>
            <w:r w:rsidR="001F1329"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5 </w:t>
            </w: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баллов</w:t>
            </w:r>
          </w:p>
          <w:p w:rsidR="006E0B5E" w:rsidRPr="00A23740" w:rsidRDefault="006E0B5E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Общая итоговаяоценка выводится на основании критериев, приведенных в таблице: композиция, лексика, грамматика, орфография и пунктуация</w:t>
            </w:r>
          </w:p>
        </w:tc>
        <w:tc>
          <w:tcPr>
            <w:tcW w:w="226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E0B5E" w:rsidRPr="00A23740" w:rsidRDefault="006E0B5E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  <w:tr w:rsidR="00D34B75" w:rsidRPr="00A23740" w:rsidTr="00F076D4">
        <w:trPr>
          <w:gridAfter w:val="2"/>
          <w:wAfter w:w="2278" w:type="dxa"/>
          <w:cantSplit/>
          <w:trHeight w:val="144"/>
        </w:trPr>
        <w:tc>
          <w:tcPr>
            <w:tcW w:w="17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34B75" w:rsidRPr="00A23740" w:rsidRDefault="00D34B75" w:rsidP="00F07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162" w:type="dxa"/>
            <w:vMerge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34B75" w:rsidRPr="00A23740" w:rsidRDefault="00D34B75" w:rsidP="00F07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D34B75" w:rsidP="00F076D4">
            <w:pPr>
              <w:keepNext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Лексика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(максимум 2  балла)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D34B75" w:rsidP="00F076D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Грамматика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(максимум 2  балла)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D34B75" w:rsidP="00F076D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Орфография и пунктуация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(максимум 1  балл)</w:t>
            </w:r>
          </w:p>
        </w:tc>
      </w:tr>
      <w:tr w:rsidR="00D34B75" w:rsidRPr="00A23740" w:rsidTr="00F076D4">
        <w:trPr>
          <w:gridAfter w:val="2"/>
          <w:wAfter w:w="2278" w:type="dxa"/>
          <w:cantSplit/>
          <w:trHeight w:val="144"/>
        </w:trPr>
        <w:tc>
          <w:tcPr>
            <w:tcW w:w="1796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D34B75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lastRenderedPageBreak/>
              <w:t>5 баллов</w:t>
            </w:r>
          </w:p>
        </w:tc>
        <w:tc>
          <w:tcPr>
            <w:tcW w:w="5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D34B75" w:rsidP="0023760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Коммуникативная задача полностью выполнена – содержание раскрыто полно и точно. </w:t>
            </w:r>
          </w:p>
          <w:p w:rsidR="0023760A" w:rsidRDefault="00A23740" w:rsidP="00A23740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Есть заголовок, у эксперта нет замечаний по заголовку.</w:t>
            </w:r>
          </w:p>
          <w:p w:rsidR="00A23740" w:rsidRDefault="00A23740" w:rsidP="00F076D4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Статья участника написана в соответствующем заданию публицистическом стиле (есть обращение к читателю, использование идиом, </w:t>
            </w: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r w:rsidR="00D34B75"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облюдается неформальный стиль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).</w:t>
            </w:r>
          </w:p>
          <w:p w:rsidR="00D34B75" w:rsidRDefault="00A23740" w:rsidP="00F076D4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Дан совет другим ученикам, что нужно делать, чтобы успешно учить язык в течение года.</w:t>
            </w:r>
          </w:p>
          <w:p w:rsidR="00A23740" w:rsidRDefault="00A23740" w:rsidP="00F076D4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Дан совет другим ученикам, что НЕ нужно делать, чтобы успешно учить язык в течение года.</w:t>
            </w:r>
          </w:p>
          <w:p w:rsidR="00A23740" w:rsidRPr="00A23740" w:rsidRDefault="00A23740" w:rsidP="00F076D4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Есть ответ на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вопрос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какой самый эффективный способ изучения английского языка.</w:t>
            </w:r>
          </w:p>
          <w:p w:rsidR="00D34B75" w:rsidRPr="00A23740" w:rsidRDefault="00D34B75" w:rsidP="00A237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 работы либо соответствует заданному объему, либо отклоняется  от </w:t>
            </w:r>
            <w:proofErr w:type="gramStart"/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заданного</w:t>
            </w:r>
            <w:proofErr w:type="gramEnd"/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не более чем на 10%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4B75" w:rsidRPr="00A23740" w:rsidRDefault="001A752E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</w:t>
            </w:r>
            <w:r w:rsidR="00D34B75"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балла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Работа не имеет ошибок с точки зрения лексического оформления.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4B75" w:rsidRPr="00A23740" w:rsidRDefault="00F076D4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</w:t>
            </w:r>
            <w:r w:rsidR="00D34B75"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балла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демонстрирует грамотное и уместное употребление грамматических структур в соответствии с коммуникативной  задачей.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Работа не имеет ошибок с точки зрения грамматического оформления.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4B75" w:rsidRPr="00A23740" w:rsidRDefault="00D34B75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34B75" w:rsidRPr="00A23740" w:rsidTr="00F076D4">
        <w:trPr>
          <w:gridAfter w:val="2"/>
          <w:wAfter w:w="2278" w:type="dxa"/>
          <w:cantSplit/>
          <w:trHeight w:val="3685"/>
        </w:trPr>
        <w:tc>
          <w:tcPr>
            <w:tcW w:w="1781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D34B75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lastRenderedPageBreak/>
              <w:t>4 балла</w:t>
            </w:r>
          </w:p>
        </w:tc>
        <w:tc>
          <w:tcPr>
            <w:tcW w:w="51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D34B75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Коммуникативная задача полностью выполнена – содержание раскрыто полно и точно. </w:t>
            </w:r>
          </w:p>
          <w:p w:rsidR="00A23740" w:rsidRDefault="00D34B75" w:rsidP="00A237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Однако </w:t>
            </w:r>
            <w:r w:rsid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нет одного из аспектов. Или 2 аспекта </w:t>
            </w:r>
            <w:proofErr w:type="gramStart"/>
            <w:r w:rsid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раскрыты</w:t>
            </w:r>
            <w:proofErr w:type="gramEnd"/>
            <w:r w:rsid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не полностью.</w:t>
            </w:r>
          </w:p>
          <w:p w:rsidR="00D34B75" w:rsidRPr="00A23740" w:rsidRDefault="00D34B75" w:rsidP="00A237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 работы либо соответствует </w:t>
            </w:r>
            <w:proofErr w:type="gramStart"/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заданному</w:t>
            </w:r>
            <w:proofErr w:type="gramEnd"/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либо отклоняется  от заданного не более чем на 20% </w:t>
            </w:r>
          </w:p>
        </w:tc>
        <w:tc>
          <w:tcPr>
            <w:tcW w:w="3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F076D4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</w:t>
            </w:r>
            <w:r w:rsidR="00D34B75"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балл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работе имеются 1-</w:t>
            </w:r>
            <w:r w:rsidR="00F076D4"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незначительные (негрубые) лексические ошибки, не затрудняющие понимание текста.</w:t>
            </w:r>
          </w:p>
        </w:tc>
        <w:tc>
          <w:tcPr>
            <w:tcW w:w="2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F076D4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</w:t>
            </w:r>
            <w:r w:rsidR="00D34B75"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балл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демонстрирует грамотное и уместное употребление грамматических структур.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работе имеются 1-</w:t>
            </w:r>
            <w:r w:rsidR="00F076D4"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незначительные (негрубые) грамматические ошибки, не затрудняющие понимание.</w:t>
            </w:r>
          </w:p>
        </w:tc>
        <w:tc>
          <w:tcPr>
            <w:tcW w:w="2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F076D4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</w:t>
            </w:r>
            <w:r w:rsidR="00D34B75"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балл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демонстрирует уверенное владение навыками орфографии и пунктуации.</w:t>
            </w:r>
          </w:p>
          <w:p w:rsidR="00D34B75" w:rsidRPr="00A23740" w:rsidRDefault="00F076D4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работе могут быть 1-2 орфографические ошибки</w:t>
            </w:r>
            <w:r w:rsidR="00D34B75"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 В работе могут быть 1-2 пунктуационные ошибки, не затрудняющие понимание.</w:t>
            </w:r>
          </w:p>
        </w:tc>
      </w:tr>
      <w:tr w:rsidR="00D34B75" w:rsidRPr="00A23740" w:rsidTr="00F076D4">
        <w:trPr>
          <w:gridAfter w:val="2"/>
          <w:wAfter w:w="2278" w:type="dxa"/>
          <w:cantSplit/>
          <w:trHeight w:val="2392"/>
        </w:trPr>
        <w:tc>
          <w:tcPr>
            <w:tcW w:w="1781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D34B75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3 балла</w:t>
            </w:r>
          </w:p>
        </w:tc>
        <w:tc>
          <w:tcPr>
            <w:tcW w:w="51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D34B75" w:rsidP="00A237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Коммуникативная задача в целом выполнена, однако </w:t>
            </w:r>
            <w:r w:rsid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нет 2 аспектов, или 3аспекта </w:t>
            </w:r>
            <w:proofErr w:type="gramStart"/>
            <w:r w:rsid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раскрыты</w:t>
            </w:r>
            <w:proofErr w:type="gramEnd"/>
            <w:r w:rsid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не полностью. </w:t>
            </w:r>
            <w:r w:rsidR="001A752E"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 работы либо соответствует заданному, либо отклоняется  от заданного не более чем на 20% (в сторону увеличения – больше 84 слов либо уменьшения </w:t>
            </w:r>
            <w:proofErr w:type="gramStart"/>
            <w:r w:rsidR="001A752E"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–м</w:t>
            </w:r>
            <w:proofErr w:type="gramEnd"/>
            <w:r w:rsidR="001A752E"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еньше 40 слов).</w:t>
            </w:r>
          </w:p>
        </w:tc>
        <w:tc>
          <w:tcPr>
            <w:tcW w:w="3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B75" w:rsidRPr="00A23740" w:rsidRDefault="00D34B75" w:rsidP="00F07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B75" w:rsidRPr="00A23740" w:rsidRDefault="00D34B75" w:rsidP="00F07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D34B75" w:rsidRPr="00A23740" w:rsidRDefault="00D34B75" w:rsidP="00F07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34B75" w:rsidRPr="00A23740" w:rsidTr="00F076D4">
        <w:trPr>
          <w:gridAfter w:val="2"/>
          <w:wAfter w:w="2278" w:type="dxa"/>
          <w:cantSplit/>
          <w:trHeight w:val="2997"/>
        </w:trPr>
        <w:tc>
          <w:tcPr>
            <w:tcW w:w="1781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D34B75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 балла</w:t>
            </w:r>
          </w:p>
        </w:tc>
        <w:tc>
          <w:tcPr>
            <w:tcW w:w="51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52E" w:rsidRPr="00A23740" w:rsidRDefault="001A752E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Коммуникативная задача выполнена частично, имеются отдельные нарушения целостности содержания. </w:t>
            </w:r>
          </w:p>
          <w:p w:rsidR="001A752E" w:rsidRPr="00A23740" w:rsidRDefault="001A752E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A752E" w:rsidRPr="00A23740" w:rsidRDefault="001A752E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Коммуникативная задача выполнена не полностью –</w:t>
            </w:r>
            <w:r w:rsid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3 аспекта </w:t>
            </w: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отсутствует либо </w:t>
            </w:r>
            <w:r w:rsid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4 </w:t>
            </w: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аспекта </w:t>
            </w:r>
            <w:proofErr w:type="gramStart"/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раскрыты</w:t>
            </w:r>
            <w:proofErr w:type="gramEnd"/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не полностью. </w:t>
            </w:r>
          </w:p>
          <w:p w:rsidR="001A752E" w:rsidRPr="00A23740" w:rsidRDefault="001A752E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Или: Объем работы менее 60% от </w:t>
            </w:r>
            <w:proofErr w:type="gramStart"/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заданного</w:t>
            </w:r>
            <w:proofErr w:type="gramEnd"/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6D4" w:rsidRPr="00A23740" w:rsidRDefault="00F076D4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 баллов</w:t>
            </w:r>
          </w:p>
          <w:p w:rsidR="00D34B75" w:rsidRPr="00A23740" w:rsidRDefault="00F076D4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Участник демонстрирует крайне ограниченный словарный запас  и /или в рассказе имеются многочисленные ошибки (более 5) в употреблении лексики, в том числе </w:t>
            </w: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затрудняющие понимание текста.</w:t>
            </w:r>
          </w:p>
        </w:tc>
        <w:tc>
          <w:tcPr>
            <w:tcW w:w="2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6D4" w:rsidRPr="00A23740" w:rsidRDefault="00F076D4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lastRenderedPageBreak/>
              <w:t>0 баллов</w:t>
            </w:r>
          </w:p>
          <w:p w:rsidR="00D34B75" w:rsidRPr="00A23740" w:rsidRDefault="00F076D4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тексте присутствуют многочисленные ошибки (более 6) в разных разделах грамматики, в том числе затрудняющие его понимание.</w:t>
            </w:r>
          </w:p>
        </w:tc>
        <w:tc>
          <w:tcPr>
            <w:tcW w:w="2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F076D4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</w:t>
            </w:r>
            <w:r w:rsidR="00D34B75"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балл</w:t>
            </w: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ов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текст</w:t>
            </w:r>
            <w:r w:rsidR="00F076D4"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 присутствуют орфографические (более 3</w:t>
            </w: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) и/или пунктуационные ошибки (3-4), которые не затрудняют общего </w:t>
            </w: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понимания текста.</w:t>
            </w:r>
          </w:p>
        </w:tc>
      </w:tr>
      <w:tr w:rsidR="00D34B75" w:rsidRPr="00A23740" w:rsidTr="00F076D4">
        <w:trPr>
          <w:gridAfter w:val="2"/>
          <w:wAfter w:w="2278" w:type="dxa"/>
          <w:cantSplit/>
          <w:trHeight w:val="1609"/>
        </w:trPr>
        <w:tc>
          <w:tcPr>
            <w:tcW w:w="1781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D34B75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lastRenderedPageBreak/>
              <w:t>1 балл</w:t>
            </w:r>
          </w:p>
        </w:tc>
        <w:tc>
          <w:tcPr>
            <w:tcW w:w="5177" w:type="dxa"/>
            <w:gridSpan w:val="2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52E" w:rsidRPr="00A23740" w:rsidRDefault="001A752E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Коммуникативная задача выполнена недостаточно, имеются отдельные нарушения целостности содержания. </w:t>
            </w:r>
          </w:p>
          <w:p w:rsidR="001A752E" w:rsidRPr="00A23740" w:rsidRDefault="001A752E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A752E" w:rsidRPr="00A23740" w:rsidRDefault="001A752E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Коммуникативная задача выполнена не полностью – </w:t>
            </w:r>
            <w:r w:rsid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4 а</w:t>
            </w: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спекта отсутствует либо </w:t>
            </w:r>
            <w:r w:rsid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все 5 аспектов </w:t>
            </w: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раскрыты не полностью. </w:t>
            </w:r>
          </w:p>
          <w:p w:rsidR="001A752E" w:rsidRPr="00A23740" w:rsidRDefault="001A752E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Или: Объем менее 50% от </w:t>
            </w:r>
            <w:proofErr w:type="gramStart"/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заданного</w:t>
            </w:r>
            <w:proofErr w:type="gramEnd"/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B75" w:rsidRPr="00A23740" w:rsidRDefault="00D34B75" w:rsidP="00F07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B75" w:rsidRPr="00A23740" w:rsidRDefault="00D34B75" w:rsidP="00F07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89" w:type="dxa"/>
            <w:vMerge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D34B75" w:rsidRPr="00A23740" w:rsidRDefault="00D34B75" w:rsidP="00F07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076D4" w:rsidRPr="00A23740" w:rsidTr="00F076D4">
        <w:trPr>
          <w:gridAfter w:val="5"/>
          <w:wAfter w:w="10158" w:type="dxa"/>
          <w:cantSplit/>
          <w:trHeight w:val="2586"/>
        </w:trPr>
        <w:tc>
          <w:tcPr>
            <w:tcW w:w="1781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6D4" w:rsidRPr="00A23740" w:rsidRDefault="00F076D4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lastRenderedPageBreak/>
              <w:t>0 баллов</w:t>
            </w:r>
          </w:p>
        </w:tc>
        <w:tc>
          <w:tcPr>
            <w:tcW w:w="5177" w:type="dxa"/>
            <w:gridSpan w:val="2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6D4" w:rsidRPr="00A23740" w:rsidRDefault="00F076D4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 письменных текстов менее 40%, цели и задачи коммуникативного задания не достигнуты.</w:t>
            </w:r>
          </w:p>
        </w:tc>
      </w:tr>
    </w:tbl>
    <w:p w:rsidR="006E0B5E" w:rsidRPr="00A23740" w:rsidRDefault="00F076D4" w:rsidP="00D34B7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textWrapping" w:clear="all"/>
      </w:r>
    </w:p>
    <w:p w:rsidR="006E0B5E" w:rsidRPr="00A23740" w:rsidRDefault="006E0B5E" w:rsidP="006E0B5E">
      <w:pPr>
        <w:suppressAutoHyphens/>
        <w:spacing w:after="0" w:line="200" w:lineRule="atLeast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E0B5E" w:rsidRPr="006E0B5E" w:rsidRDefault="006E0B5E" w:rsidP="006E0B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6E0B5E" w:rsidRPr="006E0B5E" w:rsidSect="006E0B5E">
          <w:pgSz w:w="16838" w:h="11906" w:orient="landscape"/>
          <w:pgMar w:top="843" w:right="820" w:bottom="843" w:left="1134" w:header="567" w:footer="567" w:gutter="0"/>
          <w:cols w:space="720"/>
        </w:sectPr>
      </w:pPr>
    </w:p>
    <w:p w:rsidR="00840A5B" w:rsidRPr="006E0B5E" w:rsidRDefault="00840A5B" w:rsidP="0023760A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sectPr w:rsidR="00840A5B" w:rsidRPr="006E0B5E" w:rsidSect="001F13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>
    <w:nsid w:val="24BD14C8"/>
    <w:multiLevelType w:val="hybridMultilevel"/>
    <w:tmpl w:val="341684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6697"/>
    <w:rsid w:val="001A752E"/>
    <w:rsid w:val="001F1329"/>
    <w:rsid w:val="0023760A"/>
    <w:rsid w:val="002C3B68"/>
    <w:rsid w:val="003728A2"/>
    <w:rsid w:val="0038314A"/>
    <w:rsid w:val="004A228F"/>
    <w:rsid w:val="00506DF0"/>
    <w:rsid w:val="00551D3C"/>
    <w:rsid w:val="006425E9"/>
    <w:rsid w:val="006E0B5E"/>
    <w:rsid w:val="00701354"/>
    <w:rsid w:val="00766C2E"/>
    <w:rsid w:val="00840A5B"/>
    <w:rsid w:val="008657C3"/>
    <w:rsid w:val="008944BD"/>
    <w:rsid w:val="00954841"/>
    <w:rsid w:val="00A23740"/>
    <w:rsid w:val="00A34293"/>
    <w:rsid w:val="00A46697"/>
    <w:rsid w:val="00B4550C"/>
    <w:rsid w:val="00B73D61"/>
    <w:rsid w:val="00C15B7D"/>
    <w:rsid w:val="00D34B75"/>
    <w:rsid w:val="00F076D4"/>
    <w:rsid w:val="00FA0D4C"/>
    <w:rsid w:val="00FC7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7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Litsey2</dc:creator>
  <cp:lastModifiedBy>Лена</cp:lastModifiedBy>
  <cp:revision>3</cp:revision>
  <dcterms:created xsi:type="dcterms:W3CDTF">2017-09-28T06:52:00Z</dcterms:created>
  <dcterms:modified xsi:type="dcterms:W3CDTF">2017-09-28T17:37:00Z</dcterms:modified>
</cp:coreProperties>
</file>